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693328" w:rsidP="0069332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693328" w:rsidP="0069332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693328" w:rsidP="0069332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693328" w:rsidP="0069332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151EF3" w:rsidP="00D25B3A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00B86">
        <w:rPr>
          <w:sz w:val="28"/>
          <w:szCs w:val="28"/>
          <w:u w:val="single"/>
        </w:rPr>
        <w:t xml:space="preserve">30.07.2021 </w:t>
      </w:r>
      <w:bookmarkStart w:id="0" w:name="_GoBack"/>
      <w:bookmarkEnd w:id="0"/>
      <w:r>
        <w:rPr>
          <w:sz w:val="28"/>
          <w:szCs w:val="28"/>
        </w:rPr>
        <w:t>№</w:t>
      </w:r>
      <w:r w:rsidR="00C00B86">
        <w:rPr>
          <w:sz w:val="28"/>
          <w:szCs w:val="28"/>
        </w:rPr>
        <w:t xml:space="preserve"> </w:t>
      </w:r>
      <w:r w:rsidR="00C00B86">
        <w:rPr>
          <w:sz w:val="28"/>
          <w:szCs w:val="28"/>
          <w:u w:val="single"/>
        </w:rPr>
        <w:t>1626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693328" w:rsidRDefault="00693328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3328" w:rsidRDefault="00693328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</w:t>
      </w:r>
      <w:r w:rsidR="00760106">
        <w:rPr>
          <w:sz w:val="28"/>
          <w:szCs w:val="28"/>
        </w:rPr>
        <w:t xml:space="preserve">   </w:t>
      </w:r>
      <w:r w:rsidRPr="005F2D52">
        <w:rPr>
          <w:sz w:val="28"/>
          <w:szCs w:val="28"/>
        </w:rPr>
        <w:t xml:space="preserve"> изложить</w:t>
      </w:r>
      <w:r w:rsidR="00760106">
        <w:rPr>
          <w:sz w:val="28"/>
          <w:szCs w:val="28"/>
        </w:rPr>
        <w:t xml:space="preserve">   </w:t>
      </w:r>
      <w:r w:rsidRPr="005F2D52">
        <w:rPr>
          <w:sz w:val="28"/>
          <w:szCs w:val="28"/>
        </w:rPr>
        <w:t xml:space="preserve"> в  </w:t>
      </w:r>
      <w:r w:rsidR="00760106">
        <w:rPr>
          <w:sz w:val="28"/>
          <w:szCs w:val="28"/>
        </w:rPr>
        <w:t xml:space="preserve">    </w:t>
      </w:r>
      <w:r w:rsidRPr="005F2D52">
        <w:rPr>
          <w:sz w:val="28"/>
          <w:szCs w:val="28"/>
        </w:rPr>
        <w:t>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CA6644" w:rsidRPr="0084530E">
        <w:rPr>
          <w:sz w:val="28"/>
          <w:szCs w:val="28"/>
        </w:rPr>
        <w:t>2</w:t>
      </w:r>
      <w:r w:rsidR="0084530E">
        <w:rPr>
          <w:sz w:val="28"/>
          <w:szCs w:val="28"/>
        </w:rPr>
        <w:t> 330 101,9</w:t>
      </w:r>
      <w:r w:rsidR="00693328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>тыс. рублей, в том числе:</w:t>
      </w:r>
    </w:p>
    <w:p w:rsidR="00693328" w:rsidRPr="005F2D52" w:rsidRDefault="00693328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434F16" w:rsidRDefault="00F5210D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226490,0</w:t>
            </w:r>
          </w:p>
        </w:tc>
        <w:tc>
          <w:tcPr>
            <w:tcW w:w="1559" w:type="dxa"/>
            <w:vAlign w:val="center"/>
          </w:tcPr>
          <w:p w:rsidR="002D422A" w:rsidRPr="00434F16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434F16" w:rsidRDefault="00F5210D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10237,0</w:t>
            </w:r>
          </w:p>
        </w:tc>
        <w:tc>
          <w:tcPr>
            <w:tcW w:w="1701" w:type="dxa"/>
            <w:vAlign w:val="center"/>
          </w:tcPr>
          <w:p w:rsidR="002D422A" w:rsidRPr="00F5210D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5210D">
              <w:rPr>
                <w:color w:val="000000"/>
                <w:sz w:val="22"/>
                <w:szCs w:val="22"/>
              </w:rPr>
              <w:t>195881,8</w:t>
            </w:r>
          </w:p>
        </w:tc>
        <w:tc>
          <w:tcPr>
            <w:tcW w:w="1985" w:type="dxa"/>
            <w:vAlign w:val="center"/>
          </w:tcPr>
          <w:p w:rsidR="002D422A" w:rsidRPr="00F5210D" w:rsidRDefault="00501647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5210D">
              <w:rPr>
                <w:color w:val="000000"/>
                <w:sz w:val="22"/>
                <w:szCs w:val="22"/>
              </w:rPr>
              <w:t>20371,2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201244,7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176744,7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182508,2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158008,2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84530E" w:rsidP="00B05A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2 330 101,9</w:t>
            </w:r>
          </w:p>
        </w:tc>
        <w:tc>
          <w:tcPr>
            <w:tcW w:w="1559" w:type="dxa"/>
            <w:vAlign w:val="center"/>
          </w:tcPr>
          <w:p w:rsidR="002D422A" w:rsidRPr="0084530E" w:rsidRDefault="00935909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17889,7</w:t>
            </w:r>
          </w:p>
        </w:tc>
        <w:tc>
          <w:tcPr>
            <w:tcW w:w="1559" w:type="dxa"/>
            <w:vAlign w:val="center"/>
          </w:tcPr>
          <w:p w:rsidR="002D422A" w:rsidRPr="0084530E" w:rsidRDefault="0084530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24 259,1</w:t>
            </w:r>
          </w:p>
        </w:tc>
        <w:tc>
          <w:tcPr>
            <w:tcW w:w="1701" w:type="dxa"/>
            <w:vAlign w:val="center"/>
          </w:tcPr>
          <w:p w:rsidR="002D422A" w:rsidRPr="0084530E" w:rsidRDefault="00377016" w:rsidP="00B05A99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2 000 633,8</w:t>
            </w:r>
          </w:p>
        </w:tc>
        <w:tc>
          <w:tcPr>
            <w:tcW w:w="1985" w:type="dxa"/>
            <w:vAlign w:val="center"/>
          </w:tcPr>
          <w:p w:rsidR="002D422A" w:rsidRPr="0084530E" w:rsidRDefault="007154AC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287 319,3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760106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6933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F3095F">
        <w:rPr>
          <w:rFonts w:ascii="Times New Roman" w:hAnsi="Times New Roman" w:cs="Times New Roman"/>
          <w:sz w:val="28"/>
          <w:szCs w:val="28"/>
        </w:rPr>
        <w:t>2 330 101,9</w:t>
      </w:r>
      <w:r w:rsidR="00693328">
        <w:rPr>
          <w:rFonts w:ascii="Times New Roman" w:hAnsi="Times New Roman" w:cs="Times New Roman"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  <w:r w:rsidR="006933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3328" w:rsidRPr="005A63C5" w:rsidRDefault="00693328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3F66E6" w:rsidTr="00B34721">
        <w:tc>
          <w:tcPr>
            <w:tcW w:w="1465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3F66E6" w:rsidRPr="00D077F4" w:rsidRDefault="003F66E6" w:rsidP="003F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3F66E6" w:rsidTr="00B34721">
        <w:tc>
          <w:tcPr>
            <w:tcW w:w="1465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3F66E6" w:rsidRPr="007121BD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8" w:type="dxa"/>
          </w:tcPr>
          <w:p w:rsidR="003F66E6" w:rsidRPr="007121BD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3F66E6" w:rsidRPr="007121BD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3F66E6" w:rsidRPr="007121BD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3F66E6" w:rsidRPr="007121BD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3F66E6" w:rsidRPr="00D62529" w:rsidRDefault="003F66E6" w:rsidP="003F66E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8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3F66E6" w:rsidRPr="00586A42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3F66E6" w:rsidRPr="00434F16" w:rsidRDefault="003F66E6" w:rsidP="003F66E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226490,0</w:t>
            </w:r>
          </w:p>
        </w:tc>
        <w:tc>
          <w:tcPr>
            <w:tcW w:w="1618" w:type="dxa"/>
            <w:vAlign w:val="center"/>
          </w:tcPr>
          <w:p w:rsidR="003F66E6" w:rsidRPr="00434F16" w:rsidRDefault="003F66E6" w:rsidP="003F66E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3F66E6" w:rsidRPr="00434F16" w:rsidRDefault="003F66E6" w:rsidP="003F66E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10237,0</w:t>
            </w:r>
          </w:p>
        </w:tc>
        <w:tc>
          <w:tcPr>
            <w:tcW w:w="1543" w:type="dxa"/>
            <w:vAlign w:val="center"/>
          </w:tcPr>
          <w:p w:rsidR="003F66E6" w:rsidRPr="00F5210D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F5210D">
              <w:rPr>
                <w:color w:val="000000"/>
                <w:sz w:val="22"/>
                <w:szCs w:val="22"/>
              </w:rPr>
              <w:t>195881,8</w:t>
            </w:r>
          </w:p>
        </w:tc>
        <w:tc>
          <w:tcPr>
            <w:tcW w:w="1808" w:type="dxa"/>
            <w:vAlign w:val="center"/>
          </w:tcPr>
          <w:p w:rsidR="003F66E6" w:rsidRPr="00F5210D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F5210D">
              <w:rPr>
                <w:color w:val="000000"/>
                <w:sz w:val="22"/>
                <w:szCs w:val="22"/>
              </w:rPr>
              <w:t>20371,2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3F66E6" w:rsidRPr="00F817F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201244,7</w:t>
            </w:r>
          </w:p>
        </w:tc>
        <w:tc>
          <w:tcPr>
            <w:tcW w:w="1618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3F66E6" w:rsidRPr="00586A42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176744,7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3F66E6" w:rsidRPr="00F817F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182508,2</w:t>
            </w:r>
          </w:p>
        </w:tc>
        <w:tc>
          <w:tcPr>
            <w:tcW w:w="1618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3F66E6" w:rsidRPr="00586A42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158008,2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3F66E6" w:rsidRPr="00F817F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F66E6" w:rsidRPr="00586A42" w:rsidRDefault="003F66E6" w:rsidP="003F66E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3F66E6" w:rsidRPr="00F817F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F66E6" w:rsidRPr="00586A42" w:rsidRDefault="003F66E6" w:rsidP="003F66E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3F66E6" w:rsidRPr="00F817F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F66E6" w:rsidRPr="00586A42" w:rsidRDefault="003F66E6" w:rsidP="003F66E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3F66E6" w:rsidRPr="00F817F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F66E6" w:rsidRPr="00586A42" w:rsidRDefault="003F66E6" w:rsidP="003F66E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3F66E6" w:rsidRPr="00F817F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F66E6" w:rsidRPr="00586A42" w:rsidRDefault="003F66E6" w:rsidP="003F66E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3F66E6" w:rsidRPr="00F817F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F66E6" w:rsidRPr="00705E61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F66E6" w:rsidRPr="00586A42" w:rsidRDefault="003F66E6" w:rsidP="003F66E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3F66E6" w:rsidRPr="00F817F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F66E6" w:rsidRPr="00D62529" w:rsidRDefault="003F66E6" w:rsidP="003F66E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3F66E6" w:rsidRPr="00D62529" w:rsidRDefault="003F66E6" w:rsidP="003F66E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43" w:type="dxa"/>
          </w:tcPr>
          <w:p w:rsidR="003F66E6" w:rsidRPr="00586A42" w:rsidRDefault="003F66E6" w:rsidP="003F66E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F66E6" w:rsidRPr="00E31B40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F66E6" w:rsidTr="00041146">
        <w:tc>
          <w:tcPr>
            <w:tcW w:w="1465" w:type="dxa"/>
            <w:vAlign w:val="center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3F66E6" w:rsidRPr="0084530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2 330 101,9</w:t>
            </w:r>
          </w:p>
        </w:tc>
        <w:tc>
          <w:tcPr>
            <w:tcW w:w="1618" w:type="dxa"/>
            <w:vAlign w:val="center"/>
          </w:tcPr>
          <w:p w:rsidR="003F66E6" w:rsidRPr="0084530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17 889,7</w:t>
            </w:r>
          </w:p>
        </w:tc>
        <w:tc>
          <w:tcPr>
            <w:tcW w:w="1534" w:type="dxa"/>
            <w:vAlign w:val="center"/>
          </w:tcPr>
          <w:p w:rsidR="003F66E6" w:rsidRPr="0084530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24 259,1</w:t>
            </w:r>
          </w:p>
        </w:tc>
        <w:tc>
          <w:tcPr>
            <w:tcW w:w="1543" w:type="dxa"/>
            <w:vAlign w:val="center"/>
          </w:tcPr>
          <w:p w:rsidR="003F66E6" w:rsidRPr="0084530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2 000 633,8</w:t>
            </w:r>
          </w:p>
        </w:tc>
        <w:tc>
          <w:tcPr>
            <w:tcW w:w="1808" w:type="dxa"/>
            <w:vAlign w:val="center"/>
          </w:tcPr>
          <w:p w:rsidR="003F66E6" w:rsidRPr="0084530E" w:rsidRDefault="003F66E6" w:rsidP="003F66E6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287 319,3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69332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3</w:t>
      </w:r>
      <w:r w:rsidR="00330E77">
        <w:rPr>
          <w:rFonts w:ascii="Times New Roman" w:hAnsi="Times New Roman" w:cs="Times New Roman"/>
          <w:sz w:val="28"/>
          <w:szCs w:val="28"/>
        </w:rPr>
        <w:t xml:space="preserve">71 643,3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330E77">
        <w:rPr>
          <w:rFonts w:ascii="Times New Roman" w:hAnsi="Times New Roman" w:cs="Times New Roman"/>
          <w:sz w:val="28"/>
          <w:szCs w:val="28"/>
        </w:rPr>
        <w:t>30570,5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69332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6F0EB3" w:rsidRPr="00D45C6B">
        <w:rPr>
          <w:sz w:val="28"/>
          <w:szCs w:val="28"/>
        </w:rPr>
        <w:t>3</w:t>
      </w:r>
      <w:r w:rsidR="006F0EB3">
        <w:rPr>
          <w:sz w:val="28"/>
          <w:szCs w:val="28"/>
        </w:rPr>
        <w:t>71 643,3</w:t>
      </w:r>
      <w:r w:rsidR="00693328">
        <w:rPr>
          <w:sz w:val="28"/>
          <w:szCs w:val="28"/>
        </w:rPr>
        <w:t xml:space="preserve">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>
        <w:rPr>
          <w:rFonts w:ascii="Times New Roman" w:hAnsi="Times New Roman" w:cs="Times New Roman"/>
          <w:sz w:val="28"/>
          <w:szCs w:val="28"/>
        </w:rPr>
        <w:t>30570,5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6F0EB3" w:rsidRPr="007C4D37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5) пункт Ресурсное обеспечение подпрограммы раздела 9.1 ПАСПОРТ подпрограммы муниципальной программы «Развитие культуры» изложить  в следующей редакции: Общий объем финансирования подпрограммы составляет </w:t>
      </w:r>
      <w:r w:rsidR="00841E2C" w:rsidRPr="007C2511">
        <w:rPr>
          <w:rFonts w:ascii="Times New Roman" w:hAnsi="Times New Roman" w:cs="Times New Roman"/>
          <w:sz w:val="28"/>
          <w:szCs w:val="28"/>
        </w:rPr>
        <w:t>1</w:t>
      </w:r>
      <w:r w:rsidR="0090156A">
        <w:rPr>
          <w:rFonts w:ascii="Times New Roman" w:hAnsi="Times New Roman" w:cs="Times New Roman"/>
          <w:sz w:val="28"/>
          <w:szCs w:val="28"/>
        </w:rPr>
        <w:t> 958 458,6</w:t>
      </w:r>
      <w:r w:rsidR="00693328">
        <w:rPr>
          <w:rFonts w:ascii="Times New Roman" w:hAnsi="Times New Roman" w:cs="Times New Roman"/>
          <w:sz w:val="28"/>
          <w:szCs w:val="28"/>
        </w:rPr>
        <w:t xml:space="preserve">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693328" w:rsidRPr="007C2511" w:rsidRDefault="00693328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E741E1" w:rsidRDefault="00DA72F1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195919,5</w:t>
            </w:r>
          </w:p>
        </w:tc>
        <w:tc>
          <w:tcPr>
            <w:tcW w:w="1559" w:type="dxa"/>
            <w:vAlign w:val="center"/>
          </w:tcPr>
          <w:p w:rsidR="002D422A" w:rsidRPr="00E741E1" w:rsidRDefault="002D422A" w:rsidP="002D422A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D422A" w:rsidRPr="00E741E1" w:rsidRDefault="00DA72F1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10237,0</w:t>
            </w:r>
          </w:p>
        </w:tc>
        <w:tc>
          <w:tcPr>
            <w:tcW w:w="1842" w:type="dxa"/>
            <w:vAlign w:val="center"/>
          </w:tcPr>
          <w:p w:rsidR="002D422A" w:rsidRPr="00E741E1" w:rsidRDefault="000C5FAE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165311,3</w:t>
            </w:r>
          </w:p>
        </w:tc>
        <w:tc>
          <w:tcPr>
            <w:tcW w:w="2127" w:type="dxa"/>
            <w:vAlign w:val="center"/>
          </w:tcPr>
          <w:p w:rsidR="002D422A" w:rsidRPr="00D21337" w:rsidRDefault="00CB456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20371,2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172105,4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147605,4</w:t>
            </w:r>
          </w:p>
        </w:tc>
        <w:tc>
          <w:tcPr>
            <w:tcW w:w="2127" w:type="dxa"/>
            <w:vAlign w:val="center"/>
          </w:tcPr>
          <w:p w:rsidR="002D422A" w:rsidRPr="00D21337" w:rsidRDefault="002D422A" w:rsidP="002D422A">
            <w:pPr>
              <w:jc w:val="center"/>
              <w:rPr>
                <w:color w:val="000000"/>
              </w:rPr>
            </w:pPr>
            <w:r w:rsidRPr="00D21337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155394,4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130894,4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BE641A" w:rsidP="00B71DAB">
            <w:pPr>
              <w:jc w:val="center"/>
            </w:pPr>
            <w:r>
              <w:t>1 958 458,6</w:t>
            </w:r>
          </w:p>
        </w:tc>
        <w:tc>
          <w:tcPr>
            <w:tcW w:w="1559" w:type="dxa"/>
          </w:tcPr>
          <w:p w:rsidR="00550063" w:rsidRPr="00902F42" w:rsidRDefault="00550063" w:rsidP="003043F9">
            <w:pPr>
              <w:jc w:val="center"/>
            </w:pPr>
            <w:r w:rsidRPr="00902F42">
              <w:t>1</w:t>
            </w:r>
            <w:r w:rsidR="00B71DAB">
              <w:t>7 889,7</w:t>
            </w:r>
          </w:p>
        </w:tc>
        <w:tc>
          <w:tcPr>
            <w:tcW w:w="1276" w:type="dxa"/>
          </w:tcPr>
          <w:p w:rsidR="00550063" w:rsidRPr="00902F42" w:rsidRDefault="00BE641A" w:rsidP="00B71DAB">
            <w:pPr>
              <w:jc w:val="center"/>
            </w:pPr>
            <w:r>
              <w:t>24 259,1</w:t>
            </w:r>
          </w:p>
        </w:tc>
        <w:tc>
          <w:tcPr>
            <w:tcW w:w="1842" w:type="dxa"/>
          </w:tcPr>
          <w:p w:rsidR="00550063" w:rsidRPr="00902F42" w:rsidRDefault="00D855EB" w:rsidP="00B71DAB">
            <w:pPr>
              <w:jc w:val="center"/>
            </w:pPr>
            <w:r>
              <w:t>1 628 990,5</w:t>
            </w:r>
          </w:p>
        </w:tc>
        <w:tc>
          <w:tcPr>
            <w:tcW w:w="2127" w:type="dxa"/>
          </w:tcPr>
          <w:p w:rsidR="00550063" w:rsidRDefault="00B71DAB" w:rsidP="003043F9">
            <w:pPr>
              <w:jc w:val="center"/>
            </w:pPr>
            <w:r>
              <w:t>287 319,3</w:t>
            </w:r>
          </w:p>
        </w:tc>
      </w:tr>
    </w:tbl>
    <w:p w:rsidR="00C3113D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p w:rsidR="00693328" w:rsidRPr="007C4D37" w:rsidRDefault="00693328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A65F56" w:rsidRPr="007C2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79D0">
              <w:rPr>
                <w:rFonts w:ascii="Times New Roman" w:hAnsi="Times New Roman" w:cs="Times New Roman"/>
                <w:sz w:val="28"/>
                <w:szCs w:val="28"/>
              </w:rPr>
              <w:t> 958 458,6</w:t>
            </w:r>
            <w:r w:rsidR="006933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693328" w:rsidRPr="001F593A" w:rsidRDefault="00693328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6"/>
              <w:tblW w:w="9141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BE641A" w:rsidRPr="001F593A" w:rsidTr="00C1481C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Год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Всего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>
                  <w:r w:rsidRPr="004504AE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BE641A" w:rsidRPr="004504AE" w:rsidRDefault="00BE641A" w:rsidP="00BE641A">
                  <w:r w:rsidRPr="004504AE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Внебюджетные источники</w:t>
                  </w:r>
                </w:p>
              </w:tc>
            </w:tr>
            <w:tr w:rsidR="00BE641A" w:rsidRPr="001F593A" w:rsidTr="00C1481C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2019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162847,1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>
                  <w:r w:rsidRPr="004504AE">
                    <w:t>37,7</w:t>
                  </w:r>
                </w:p>
              </w:tc>
              <w:tc>
                <w:tcPr>
                  <w:tcW w:w="1432" w:type="dxa"/>
                </w:tcPr>
                <w:p w:rsidR="00BE641A" w:rsidRPr="004504AE" w:rsidRDefault="00BE641A" w:rsidP="00BE641A">
                  <w:r w:rsidRPr="004504AE">
                    <w:t>2072,7</w:t>
                  </w:r>
                </w:p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136807,4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23929,3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2020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197118,9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>
                  <w:r w:rsidRPr="004504AE">
                    <w:t>17852,0</w:t>
                  </w:r>
                </w:p>
              </w:tc>
              <w:tc>
                <w:tcPr>
                  <w:tcW w:w="1432" w:type="dxa"/>
                </w:tcPr>
                <w:p w:rsidR="00BE641A" w:rsidRPr="004504AE" w:rsidRDefault="00BE641A" w:rsidP="00BE641A">
                  <w:r w:rsidRPr="004504AE">
                    <w:t>11949,4</w:t>
                  </w:r>
                </w:p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144798,7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22518,8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2021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195919,5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>
                  <w:r w:rsidRPr="004504AE">
                    <w:t>10237,0</w:t>
                  </w:r>
                </w:p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165311,3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20371,2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2022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172105,4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/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147605,4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24500,0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2023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155394,4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/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130894,4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24500,0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2024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153581,9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/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129081,9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24500,0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2025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153581,9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/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129081,9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24500,0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2026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153581,9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/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129081,9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24500,0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2027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153581,9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/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129081,9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24500,0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2028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153581,9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/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129081,9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24500,0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2029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153581,9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/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129081,9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24500,0</w:t>
                  </w:r>
                </w:p>
              </w:tc>
            </w:tr>
            <w:tr w:rsidR="00BE641A" w:rsidRPr="00E741E1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2030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153581,9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/>
              </w:tc>
              <w:tc>
                <w:tcPr>
                  <w:tcW w:w="1432" w:type="dxa"/>
                </w:tcPr>
                <w:p w:rsidR="00BE641A" w:rsidRPr="004504AE" w:rsidRDefault="00BE641A" w:rsidP="00BE641A"/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129081,9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24500,0</w:t>
                  </w:r>
                </w:p>
              </w:tc>
            </w:tr>
            <w:tr w:rsidR="00BE641A" w:rsidRPr="000978A5" w:rsidTr="00693328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ИТОГО: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1 958 458,6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>
                  <w:r w:rsidRPr="004504AE">
                    <w:t>17 889,7</w:t>
                  </w:r>
                </w:p>
              </w:tc>
              <w:tc>
                <w:tcPr>
                  <w:tcW w:w="1432" w:type="dxa"/>
                </w:tcPr>
                <w:p w:rsidR="00BE641A" w:rsidRPr="004504AE" w:rsidRDefault="00BE641A" w:rsidP="00BE641A">
                  <w:r w:rsidRPr="004504AE">
                    <w:t>24 259,1</w:t>
                  </w:r>
                </w:p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1 628 990,5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287 319,3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      В.С. </w:t>
      </w:r>
      <w:proofErr w:type="spellStart"/>
      <w:r w:rsidRPr="005A63C5">
        <w:rPr>
          <w:kern w:val="1"/>
          <w:sz w:val="28"/>
          <w:szCs w:val="28"/>
        </w:rPr>
        <w:t>Мирошникова</w:t>
      </w:r>
      <w:proofErr w:type="spellEnd"/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D342F0" w:rsidRDefault="00693328" w:rsidP="0069332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 </w:t>
      </w:r>
      <w:r w:rsidR="00D342F0" w:rsidRPr="00693328">
        <w:rPr>
          <w:rFonts w:ascii="Times New Roman" w:hAnsi="Times New Roman" w:cs="Times New Roman"/>
          <w:sz w:val="28"/>
          <w:szCs w:val="28"/>
        </w:rPr>
        <w:t>Приложение № 4 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42F0" w:rsidRPr="00693328">
        <w:rPr>
          <w:rFonts w:ascii="Times New Roman" w:hAnsi="Times New Roman" w:cs="Times New Roman"/>
          <w:sz w:val="28"/>
          <w:szCs w:val="28"/>
        </w:rPr>
        <w:t>города Батайска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F0" w:rsidRPr="00693328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D342F0">
        <w:rPr>
          <w:sz w:val="28"/>
          <w:szCs w:val="28"/>
        </w:rPr>
        <w:t>»</w:t>
      </w:r>
      <w:r w:rsidRPr="00693328">
        <w:rPr>
          <w:sz w:val="28"/>
          <w:szCs w:val="28"/>
        </w:rPr>
        <w:t xml:space="preserve"> </w:t>
      </w:r>
      <w:r w:rsidRPr="0069332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F0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F0">
        <w:rPr>
          <w:rFonts w:ascii="Times New Roman" w:hAnsi="Times New Roman" w:cs="Times New Roman"/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F0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города Батайска)</w:t>
      </w: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E05610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05610">
        <w:trPr>
          <w:gridAfter w:val="1"/>
          <w:wAfter w:w="14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05610">
        <w:trPr>
          <w:gridAfter w:val="1"/>
          <w:wAfter w:w="14" w:type="dxa"/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  <w:p w:rsidR="00693328" w:rsidRDefault="0069332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3186" w:rsidTr="00077AEA">
        <w:trPr>
          <w:gridAfter w:val="1"/>
          <w:wAfter w:w="14" w:type="dxa"/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D56707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D56707" w:rsidRDefault="0090006E" w:rsidP="001514D3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26011,8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D56707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D56707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D56707" w:rsidRDefault="00B7682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15496,5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077AEA">
        <w:trPr>
          <w:gridAfter w:val="1"/>
          <w:wAfter w:w="14" w:type="dxa"/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C39FA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C39F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18010,9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B13A0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AE355B">
        <w:trPr>
          <w:gridAfter w:val="1"/>
          <w:wAfter w:w="14" w:type="dxa"/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5C39F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077AEA">
        <w:trPr>
          <w:gridAfter w:val="1"/>
          <w:wAfter w:w="14" w:type="dxa"/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B13A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90006E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8000,9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12478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5</w:t>
            </w:r>
            <w:r w:rsidR="00124785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935,5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  <w:spacing w:after="0"/>
            </w:pPr>
            <w:r>
              <w:t xml:space="preserve">Подпрограмма </w:t>
            </w:r>
          </w:p>
          <w:p w:rsidR="00693328" w:rsidRDefault="00693328">
            <w:pPr>
              <w:snapToGrid w:val="0"/>
              <w:spacing w:after="0"/>
            </w:pPr>
          </w:p>
        </w:tc>
      </w:tr>
      <w:tr w:rsidR="00D342F0" w:rsidTr="00E05610">
        <w:trPr>
          <w:gridAfter w:val="1"/>
          <w:wAfter w:w="14" w:type="dxa"/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69332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05610">
        <w:trPr>
          <w:gridAfter w:val="1"/>
          <w:wAfter w:w="14" w:type="dxa"/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D56707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D56707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D56707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D56707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05610">
        <w:trPr>
          <w:gridAfter w:val="1"/>
          <w:wAfter w:w="14" w:type="dxa"/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E81B8A" w:rsidTr="00041146">
        <w:trPr>
          <w:gridAfter w:val="1"/>
          <w:wAfter w:w="14" w:type="dxa"/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C57D4A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D56707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D56707" w:rsidRDefault="008A776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11 921,4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D56707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D56707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D56707" w:rsidRDefault="008A7761" w:rsidP="008A776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11 921</w:t>
            </w:r>
            <w:r w:rsidR="007C072D"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7C072D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2 360,4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2 360,4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4515AD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D56707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D56707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D56707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D56707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AD0C80">
        <w:trPr>
          <w:gridAfter w:val="1"/>
          <w:wAfter w:w="14" w:type="dxa"/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D56707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D56707" w:rsidRDefault="006A31F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3 575,</w:t>
            </w:r>
            <w:r w:rsidR="00E6303C"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D56707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D56707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D56707" w:rsidRDefault="007516E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3</w:t>
            </w:r>
            <w:r w:rsidR="006A31F0" w:rsidRPr="00D56707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575,1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A31F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3 575,1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A31F0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3 575,1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693328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693328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96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851"/>
        <w:gridCol w:w="770"/>
        <w:gridCol w:w="851"/>
        <w:gridCol w:w="851"/>
        <w:gridCol w:w="992"/>
        <w:gridCol w:w="850"/>
        <w:gridCol w:w="851"/>
        <w:gridCol w:w="992"/>
        <w:gridCol w:w="851"/>
        <w:gridCol w:w="850"/>
        <w:gridCol w:w="992"/>
        <w:gridCol w:w="993"/>
        <w:gridCol w:w="850"/>
        <w:gridCol w:w="16"/>
      </w:tblGrid>
      <w:tr w:rsidR="008F52F1" w:rsidTr="0043196F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5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43196F">
        <w:trPr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8F52F1" w:rsidTr="0043196F">
        <w:trPr>
          <w:gridAfter w:val="1"/>
          <w:wAfter w:w="16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8F52F1" w:rsidTr="0043196F">
        <w:trPr>
          <w:gridAfter w:val="1"/>
          <w:wAfter w:w="16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3196F" w:rsidTr="00AA4D7A">
        <w:trPr>
          <w:gridAfter w:val="1"/>
          <w:wAfter w:w="16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26AB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2330101,9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226490</w:t>
            </w:r>
            <w:r w:rsidR="00446481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4648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201244,7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4648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182508,2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43196F" w:rsidTr="0043196F">
        <w:trPr>
          <w:gridAfter w:val="1"/>
          <w:wAfter w:w="16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43196F">
        <w:trPr>
          <w:gridAfter w:val="1"/>
          <w:wAfter w:w="16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24259</w:t>
            </w:r>
            <w:r w:rsidR="00C751F6">
              <w:rPr>
                <w:sz w:val="16"/>
                <w:szCs w:val="16"/>
              </w:rPr>
              <w:t>,1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10237,0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43196F">
        <w:trPr>
          <w:gridAfter w:val="1"/>
          <w:wAfter w:w="16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2000633,8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195881,8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176744,7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158008,2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43196F" w:rsidTr="0043196F">
        <w:trPr>
          <w:gridAfter w:val="1"/>
          <w:wAfter w:w="16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6207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287319,3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6207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20371,2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43196F" w:rsidTr="00C23A01">
        <w:trPr>
          <w:gridAfter w:val="1"/>
          <w:wAfter w:w="16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371643,3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43196F" w:rsidTr="00C23A01">
        <w:trPr>
          <w:gridAfter w:val="1"/>
          <w:wAfter w:w="16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C23A01">
        <w:trPr>
          <w:gridAfter w:val="1"/>
          <w:wAfter w:w="16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C23A01">
        <w:trPr>
          <w:gridAfter w:val="1"/>
          <w:wAfter w:w="16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371643,3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43196F" w:rsidTr="0043196F">
        <w:trPr>
          <w:gridAfter w:val="1"/>
          <w:wAfter w:w="16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E8667D">
        <w:trPr>
          <w:gridAfter w:val="1"/>
          <w:wAfter w:w="16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1958458,6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195919,5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172105,4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155394,4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43196F" w:rsidTr="00E8667D">
        <w:trPr>
          <w:gridAfter w:val="1"/>
          <w:wAfter w:w="16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E8667D">
        <w:trPr>
          <w:gridAfter w:val="1"/>
          <w:wAfter w:w="16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24259,1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E8667D">
        <w:trPr>
          <w:gridAfter w:val="1"/>
          <w:wAfter w:w="16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1628990,5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165311,3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147605,4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130894,4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43196F" w:rsidTr="0043196F">
        <w:trPr>
          <w:gridAfter w:val="1"/>
          <w:wAfter w:w="16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287319,3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E8667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693328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77"/>
        <w:gridCol w:w="1240"/>
        <w:gridCol w:w="567"/>
        <w:gridCol w:w="567"/>
        <w:gridCol w:w="1134"/>
        <w:gridCol w:w="426"/>
        <w:gridCol w:w="708"/>
        <w:gridCol w:w="709"/>
        <w:gridCol w:w="709"/>
        <w:gridCol w:w="850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013EC0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013EC0" w:rsidTr="00013EC0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013EC0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013EC0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F0996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206118,8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BD3655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176744,7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BD3655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158008,2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013EC0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 w:rsidRPr="009D1F83">
              <w:rPr>
                <w:sz w:val="18"/>
                <w:szCs w:val="18"/>
              </w:rPr>
              <w:t>30570,5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27113,8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013EC0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013EC0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23323,7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013EC0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013EC0">
        <w:trPr>
          <w:trHeight w:val="144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013EC0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013EC0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693328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160A49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</w:t>
            </w:r>
            <w:r w:rsidR="00664E2B">
              <w:rPr>
                <w:color w:val="000000"/>
                <w:sz w:val="18"/>
                <w:szCs w:val="18"/>
              </w:rPr>
              <w:t>34,0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2A0807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28463,62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2A0807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26242,34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013EC0" w:rsidTr="00693328">
        <w:trPr>
          <w:trHeight w:val="3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4D6C25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44AD7" w:rsidRDefault="00160A49" w:rsidP="007360CF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</w:t>
            </w:r>
            <w:r w:rsidR="00344AD7">
              <w:rPr>
                <w:color w:val="000000"/>
                <w:sz w:val="18"/>
                <w:szCs w:val="18"/>
              </w:rPr>
              <w:t>80,9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27753,42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25532,14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693328">
        <w:trPr>
          <w:trHeight w:val="36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693328">
        <w:trPr>
          <w:trHeight w:val="34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010A99">
            <w:pPr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693328">
        <w:trPr>
          <w:trHeight w:val="26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693328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28632D" w:rsidRPr="00505DF1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28632D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Default="00B7596E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2B77D6" w:rsidRDefault="0078608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D56707">
        <w:trPr>
          <w:trHeight w:val="27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D5670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D56707">
        <w:trPr>
          <w:trHeight w:val="12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28632D" w:rsidRPr="00C1015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4E0AC3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A6752B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664E2B">
              <w:rPr>
                <w:color w:val="000000"/>
                <w:sz w:val="18"/>
                <w:szCs w:val="18"/>
              </w:rPr>
              <w:t>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D53A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53A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D5670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D56707">
        <w:trPr>
          <w:trHeight w:val="4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2A3CE1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5369,52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4967,18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D" w:rsidRPr="003F0EA2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013EC0" w:rsidTr="00693328">
        <w:trPr>
          <w:trHeight w:val="8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D5670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F3B9D" w:rsidRPr="00505DF1" w:rsidRDefault="00CF3B9D" w:rsidP="00D5670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505DF1" w:rsidRDefault="00CF3B9D" w:rsidP="00D5670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3B9D" w:rsidRPr="003E21D1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D5670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D5670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EB795B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EB795B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EB795B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693328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5029,22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4626,88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013EC0" w:rsidTr="00693328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013EC0" w:rsidTr="00693328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013EC0" w:rsidTr="0069332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CE41FF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2A3CE1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D4455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78608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71413C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38825,38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013EC0" w:rsidTr="00693328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38003,16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34963,88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013EC0" w:rsidTr="00693328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013EC0" w:rsidTr="00693328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013EC0" w:rsidTr="00760106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061F6" w:rsidRDefault="00C627A1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760106" w:rsidTr="00760106"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505DF1" w:rsidRDefault="00760106" w:rsidP="00025572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EB795B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EB795B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EB795B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693328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78608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CF3B9D" w:rsidRPr="00D278AE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="0071413C"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71413C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11921,4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93328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B50716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693328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5264CE" w:rsidP="005264C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Строй контроль по капитальному</w:t>
            </w:r>
            <w:r w:rsidR="0071413C">
              <w:rPr>
                <w:color w:val="000000"/>
                <w:sz w:val="20"/>
                <w:szCs w:val="20"/>
              </w:rPr>
              <w:t xml:space="preserve"> ремонт</w:t>
            </w:r>
            <w:r>
              <w:rPr>
                <w:color w:val="000000"/>
                <w:sz w:val="20"/>
                <w:szCs w:val="20"/>
              </w:rPr>
              <w:t>у</w:t>
            </w:r>
            <w:r w:rsidR="0071413C">
              <w:rPr>
                <w:color w:val="000000"/>
                <w:sz w:val="20"/>
                <w:szCs w:val="20"/>
              </w:rPr>
              <w:t xml:space="preserve"> помещения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E21D1" w:rsidRDefault="0071413C" w:rsidP="0071413C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50716" w:rsidRDefault="0071413C" w:rsidP="0071413C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264CE" w:rsidRDefault="005264CE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5264CE">
              <w:rPr>
                <w:color w:val="000000"/>
                <w:sz w:val="18"/>
                <w:szCs w:val="18"/>
              </w:rPr>
              <w:t>34,3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693328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77786,3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71907,6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60859,5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71413C" w:rsidTr="00693328">
        <w:trPr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71238,3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60190,2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71413C" w:rsidTr="00693328">
        <w:trPr>
          <w:trHeight w:val="34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71413C" w:rsidTr="00693328">
        <w:trPr>
          <w:trHeight w:val="16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693328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0D0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Pr="001740D0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693328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760106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F0966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90BEF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3E21D1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60106" w:rsidTr="00760106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76010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76010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76010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EB795B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EB795B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EB795B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71413C" w:rsidTr="00693328">
        <w:trPr>
          <w:trHeight w:val="53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240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71413C" w:rsidRPr="00E942C3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ЖД</w:t>
            </w:r>
            <w:proofErr w:type="gramStart"/>
            <w:r w:rsidRPr="00E942C3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ДВС, Гагарина </w:t>
            </w:r>
          </w:p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Pr="00505D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682D6E" w:rsidRDefault="0040567E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682D6E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</w:tr>
      <w:tr w:rsidR="0071413C" w:rsidTr="00693328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40567E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71413C" w:rsidTr="00693328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32471E" w:rsidRDefault="0040567E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2471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2471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1413C" w:rsidTr="00693328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71413C" w:rsidRPr="007D42C3" w:rsidTr="00693328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03347F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1413C" w:rsidTr="00693328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 xml:space="preserve">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60106" w:rsidTr="00760106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76010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76010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505DF1" w:rsidRDefault="00760106" w:rsidP="0002557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EB795B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EB795B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60106" w:rsidRPr="00EB795B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106" w:rsidRPr="00D569D9" w:rsidRDefault="00760106" w:rsidP="00025572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71413C" w:rsidTr="00693328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1413C" w:rsidRPr="00505DF1" w:rsidRDefault="0071413C" w:rsidP="0071413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656927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1413C" w:rsidRPr="00656927" w:rsidRDefault="0071413C" w:rsidP="0071413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1413C" w:rsidTr="00693328">
        <w:trPr>
          <w:trHeight w:val="4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60BA8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776BB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28632D" w:rsidRDefault="0028632D" w:rsidP="00681BFC">
      <w:pPr>
        <w:widowControl w:val="0"/>
        <w:autoSpaceDE w:val="0"/>
        <w:snapToGrid w:val="0"/>
        <w:spacing w:after="0"/>
      </w:pPr>
    </w:p>
    <w:p w:rsidR="003716AD" w:rsidRDefault="003716AD" w:rsidP="00151EF3">
      <w:pPr>
        <w:widowControl w:val="0"/>
        <w:autoSpaceDE w:val="0"/>
        <w:spacing w:before="0" w:after="0"/>
        <w:jc w:val="center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1EC" w:rsidRDefault="00FF31EC">
      <w:pPr>
        <w:spacing w:before="0" w:after="0"/>
      </w:pPr>
      <w:r>
        <w:separator/>
      </w:r>
    </w:p>
  </w:endnote>
  <w:endnote w:type="continuationSeparator" w:id="0">
    <w:p w:rsidR="00FF31EC" w:rsidRDefault="00FF31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28" w:rsidRDefault="00693328">
    <w:pPr>
      <w:pStyle w:val="afffff6"/>
      <w:jc w:val="right"/>
    </w:pPr>
  </w:p>
  <w:p w:rsidR="00693328" w:rsidRDefault="00693328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28" w:rsidRDefault="00693328">
    <w:pPr>
      <w:pStyle w:val="afffff6"/>
      <w:jc w:val="right"/>
    </w:pPr>
  </w:p>
  <w:p w:rsidR="00693328" w:rsidRDefault="00693328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1EC" w:rsidRDefault="00FF31EC">
      <w:pPr>
        <w:spacing w:before="0" w:after="0"/>
      </w:pPr>
      <w:r>
        <w:separator/>
      </w:r>
    </w:p>
  </w:footnote>
  <w:footnote w:type="continuationSeparator" w:id="0">
    <w:p w:rsidR="00FF31EC" w:rsidRDefault="00FF31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693328" w:rsidRDefault="00FF31EC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0B8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93328" w:rsidRDefault="00693328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10A99"/>
    <w:rsid w:val="00010CB1"/>
    <w:rsid w:val="00013EC0"/>
    <w:rsid w:val="00020BCF"/>
    <w:rsid w:val="000216DE"/>
    <w:rsid w:val="00021F12"/>
    <w:rsid w:val="00022269"/>
    <w:rsid w:val="0002373A"/>
    <w:rsid w:val="00031DAB"/>
    <w:rsid w:val="0003347F"/>
    <w:rsid w:val="0003467B"/>
    <w:rsid w:val="00035370"/>
    <w:rsid w:val="0003642B"/>
    <w:rsid w:val="00041146"/>
    <w:rsid w:val="00042FED"/>
    <w:rsid w:val="00044F5E"/>
    <w:rsid w:val="00052C06"/>
    <w:rsid w:val="00054252"/>
    <w:rsid w:val="000560D7"/>
    <w:rsid w:val="00060299"/>
    <w:rsid w:val="00065BAB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8A5"/>
    <w:rsid w:val="000B24AA"/>
    <w:rsid w:val="000C0662"/>
    <w:rsid w:val="000C5FAE"/>
    <w:rsid w:val="000C7562"/>
    <w:rsid w:val="000D1C0D"/>
    <w:rsid w:val="000D4044"/>
    <w:rsid w:val="000D4681"/>
    <w:rsid w:val="000D6A2A"/>
    <w:rsid w:val="000E4C6F"/>
    <w:rsid w:val="000E7E5B"/>
    <w:rsid w:val="000F5254"/>
    <w:rsid w:val="00105138"/>
    <w:rsid w:val="001061F6"/>
    <w:rsid w:val="001067A1"/>
    <w:rsid w:val="00116B2A"/>
    <w:rsid w:val="00117377"/>
    <w:rsid w:val="0012227D"/>
    <w:rsid w:val="001241C6"/>
    <w:rsid w:val="00124785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4D3"/>
    <w:rsid w:val="00151EF3"/>
    <w:rsid w:val="00154643"/>
    <w:rsid w:val="00154E59"/>
    <w:rsid w:val="00160A49"/>
    <w:rsid w:val="00161FA8"/>
    <w:rsid w:val="00162F6F"/>
    <w:rsid w:val="001639B9"/>
    <w:rsid w:val="00165FA7"/>
    <w:rsid w:val="00166377"/>
    <w:rsid w:val="001740D0"/>
    <w:rsid w:val="00174725"/>
    <w:rsid w:val="00176A70"/>
    <w:rsid w:val="00177290"/>
    <w:rsid w:val="00181C8E"/>
    <w:rsid w:val="00181F9D"/>
    <w:rsid w:val="00183BEC"/>
    <w:rsid w:val="00184D70"/>
    <w:rsid w:val="00185E63"/>
    <w:rsid w:val="001863D9"/>
    <w:rsid w:val="0019756F"/>
    <w:rsid w:val="001A0DBA"/>
    <w:rsid w:val="001A1C1C"/>
    <w:rsid w:val="001A7A4B"/>
    <w:rsid w:val="001B3587"/>
    <w:rsid w:val="001B4067"/>
    <w:rsid w:val="001B71C5"/>
    <w:rsid w:val="001C26BB"/>
    <w:rsid w:val="001C3729"/>
    <w:rsid w:val="001C4D26"/>
    <w:rsid w:val="001D33AF"/>
    <w:rsid w:val="001D5584"/>
    <w:rsid w:val="001E6329"/>
    <w:rsid w:val="001E69C9"/>
    <w:rsid w:val="001F30BC"/>
    <w:rsid w:val="001F451B"/>
    <w:rsid w:val="001F4D07"/>
    <w:rsid w:val="001F593A"/>
    <w:rsid w:val="001F70D3"/>
    <w:rsid w:val="002026AB"/>
    <w:rsid w:val="002042C9"/>
    <w:rsid w:val="0022502C"/>
    <w:rsid w:val="00225A53"/>
    <w:rsid w:val="0023328B"/>
    <w:rsid w:val="0023377C"/>
    <w:rsid w:val="00233EFB"/>
    <w:rsid w:val="002358ED"/>
    <w:rsid w:val="0024240F"/>
    <w:rsid w:val="00244058"/>
    <w:rsid w:val="002442BB"/>
    <w:rsid w:val="00244B12"/>
    <w:rsid w:val="002453FE"/>
    <w:rsid w:val="00247A13"/>
    <w:rsid w:val="00250E31"/>
    <w:rsid w:val="00256D71"/>
    <w:rsid w:val="00262375"/>
    <w:rsid w:val="00263336"/>
    <w:rsid w:val="00264A02"/>
    <w:rsid w:val="00264B01"/>
    <w:rsid w:val="002667EF"/>
    <w:rsid w:val="00270132"/>
    <w:rsid w:val="00272F20"/>
    <w:rsid w:val="00274A70"/>
    <w:rsid w:val="0027516F"/>
    <w:rsid w:val="00283C8D"/>
    <w:rsid w:val="00284542"/>
    <w:rsid w:val="0028632D"/>
    <w:rsid w:val="002876AA"/>
    <w:rsid w:val="00293A07"/>
    <w:rsid w:val="00294520"/>
    <w:rsid w:val="002A05D7"/>
    <w:rsid w:val="002A0807"/>
    <w:rsid w:val="002A3CE1"/>
    <w:rsid w:val="002B77D6"/>
    <w:rsid w:val="002C6C6E"/>
    <w:rsid w:val="002C6E5D"/>
    <w:rsid w:val="002D422A"/>
    <w:rsid w:val="002D4D25"/>
    <w:rsid w:val="002E20A3"/>
    <w:rsid w:val="002E524E"/>
    <w:rsid w:val="002E58A4"/>
    <w:rsid w:val="002E69C3"/>
    <w:rsid w:val="002F0304"/>
    <w:rsid w:val="002F12F1"/>
    <w:rsid w:val="002F2924"/>
    <w:rsid w:val="002F2BDB"/>
    <w:rsid w:val="002F4BBC"/>
    <w:rsid w:val="00300849"/>
    <w:rsid w:val="00300D0E"/>
    <w:rsid w:val="00302CB9"/>
    <w:rsid w:val="00304302"/>
    <w:rsid w:val="003043F9"/>
    <w:rsid w:val="003047B4"/>
    <w:rsid w:val="003075F5"/>
    <w:rsid w:val="003238CB"/>
    <w:rsid w:val="00324049"/>
    <w:rsid w:val="00324291"/>
    <w:rsid w:val="0032462D"/>
    <w:rsid w:val="0032471E"/>
    <w:rsid w:val="00326744"/>
    <w:rsid w:val="00330E7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F55"/>
    <w:rsid w:val="00351FF5"/>
    <w:rsid w:val="00357D12"/>
    <w:rsid w:val="0036098D"/>
    <w:rsid w:val="003641EF"/>
    <w:rsid w:val="00365E01"/>
    <w:rsid w:val="00365F36"/>
    <w:rsid w:val="00366986"/>
    <w:rsid w:val="00366C44"/>
    <w:rsid w:val="00367250"/>
    <w:rsid w:val="00367DA0"/>
    <w:rsid w:val="003716AD"/>
    <w:rsid w:val="003720BC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B23"/>
    <w:rsid w:val="00390DAD"/>
    <w:rsid w:val="003916CB"/>
    <w:rsid w:val="00392B8C"/>
    <w:rsid w:val="00393759"/>
    <w:rsid w:val="00395398"/>
    <w:rsid w:val="0039670A"/>
    <w:rsid w:val="00396A3A"/>
    <w:rsid w:val="003A733D"/>
    <w:rsid w:val="003B1D85"/>
    <w:rsid w:val="003B40EF"/>
    <w:rsid w:val="003B6133"/>
    <w:rsid w:val="003C0CF3"/>
    <w:rsid w:val="003C20FB"/>
    <w:rsid w:val="003C2554"/>
    <w:rsid w:val="003C55D3"/>
    <w:rsid w:val="003C7C24"/>
    <w:rsid w:val="003D04DB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14163"/>
    <w:rsid w:val="00420CD2"/>
    <w:rsid w:val="004220BD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7B40"/>
    <w:rsid w:val="00481513"/>
    <w:rsid w:val="00483E06"/>
    <w:rsid w:val="0048577D"/>
    <w:rsid w:val="0048668D"/>
    <w:rsid w:val="00492FA4"/>
    <w:rsid w:val="00497454"/>
    <w:rsid w:val="00497AB7"/>
    <w:rsid w:val="004A4D38"/>
    <w:rsid w:val="004A7022"/>
    <w:rsid w:val="004B3208"/>
    <w:rsid w:val="004B7975"/>
    <w:rsid w:val="004C0B5F"/>
    <w:rsid w:val="004C2B76"/>
    <w:rsid w:val="004C4C3E"/>
    <w:rsid w:val="004D6C25"/>
    <w:rsid w:val="004E047F"/>
    <w:rsid w:val="004E0AC3"/>
    <w:rsid w:val="004E15FA"/>
    <w:rsid w:val="004E4F14"/>
    <w:rsid w:val="004E5F3E"/>
    <w:rsid w:val="004E7F4B"/>
    <w:rsid w:val="004F0033"/>
    <w:rsid w:val="004F1AC6"/>
    <w:rsid w:val="004F290C"/>
    <w:rsid w:val="004F320B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64CE"/>
    <w:rsid w:val="00527C70"/>
    <w:rsid w:val="005307BE"/>
    <w:rsid w:val="0053513D"/>
    <w:rsid w:val="00537C54"/>
    <w:rsid w:val="00545F35"/>
    <w:rsid w:val="005461A7"/>
    <w:rsid w:val="00546819"/>
    <w:rsid w:val="00550063"/>
    <w:rsid w:val="00550894"/>
    <w:rsid w:val="00554993"/>
    <w:rsid w:val="0055526A"/>
    <w:rsid w:val="005607B8"/>
    <w:rsid w:val="00562BA0"/>
    <w:rsid w:val="00566811"/>
    <w:rsid w:val="005708ED"/>
    <w:rsid w:val="00570E55"/>
    <w:rsid w:val="00571CA4"/>
    <w:rsid w:val="0057223A"/>
    <w:rsid w:val="00576265"/>
    <w:rsid w:val="005813E4"/>
    <w:rsid w:val="00581881"/>
    <w:rsid w:val="0058275C"/>
    <w:rsid w:val="00585CE7"/>
    <w:rsid w:val="00586A42"/>
    <w:rsid w:val="005A3087"/>
    <w:rsid w:val="005A3738"/>
    <w:rsid w:val="005A63C5"/>
    <w:rsid w:val="005B1AB4"/>
    <w:rsid w:val="005B568B"/>
    <w:rsid w:val="005B5AD9"/>
    <w:rsid w:val="005C2567"/>
    <w:rsid w:val="005C39FA"/>
    <w:rsid w:val="005C6427"/>
    <w:rsid w:val="005C6586"/>
    <w:rsid w:val="005C7140"/>
    <w:rsid w:val="005C7AFD"/>
    <w:rsid w:val="005D571F"/>
    <w:rsid w:val="005E5596"/>
    <w:rsid w:val="005E72AA"/>
    <w:rsid w:val="005F15BD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13937"/>
    <w:rsid w:val="00614346"/>
    <w:rsid w:val="00616209"/>
    <w:rsid w:val="00620731"/>
    <w:rsid w:val="006217B2"/>
    <w:rsid w:val="00622864"/>
    <w:rsid w:val="00622C86"/>
    <w:rsid w:val="006248A1"/>
    <w:rsid w:val="00625673"/>
    <w:rsid w:val="0063153D"/>
    <w:rsid w:val="00632B59"/>
    <w:rsid w:val="006331AC"/>
    <w:rsid w:val="00634922"/>
    <w:rsid w:val="00635139"/>
    <w:rsid w:val="006411E4"/>
    <w:rsid w:val="006443F0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3328"/>
    <w:rsid w:val="00695B2F"/>
    <w:rsid w:val="006A31F0"/>
    <w:rsid w:val="006A5E4E"/>
    <w:rsid w:val="006B1483"/>
    <w:rsid w:val="006B21E3"/>
    <w:rsid w:val="006B6304"/>
    <w:rsid w:val="006B6374"/>
    <w:rsid w:val="006B69C0"/>
    <w:rsid w:val="006C1558"/>
    <w:rsid w:val="006C30CE"/>
    <w:rsid w:val="006D1033"/>
    <w:rsid w:val="006D1FD5"/>
    <w:rsid w:val="006D441C"/>
    <w:rsid w:val="006D6945"/>
    <w:rsid w:val="006E10CD"/>
    <w:rsid w:val="006E393B"/>
    <w:rsid w:val="006E44E9"/>
    <w:rsid w:val="006E4B57"/>
    <w:rsid w:val="006E5623"/>
    <w:rsid w:val="006F039D"/>
    <w:rsid w:val="006F09BC"/>
    <w:rsid w:val="006F0EB3"/>
    <w:rsid w:val="006F3621"/>
    <w:rsid w:val="006F4CA1"/>
    <w:rsid w:val="00700DF7"/>
    <w:rsid w:val="00705E61"/>
    <w:rsid w:val="007073D9"/>
    <w:rsid w:val="007102EC"/>
    <w:rsid w:val="00710AE7"/>
    <w:rsid w:val="00711C93"/>
    <w:rsid w:val="007121BD"/>
    <w:rsid w:val="0071413C"/>
    <w:rsid w:val="007154AC"/>
    <w:rsid w:val="007176C9"/>
    <w:rsid w:val="00720137"/>
    <w:rsid w:val="0072140A"/>
    <w:rsid w:val="0072271C"/>
    <w:rsid w:val="00723642"/>
    <w:rsid w:val="007259B7"/>
    <w:rsid w:val="007269E5"/>
    <w:rsid w:val="00727FEB"/>
    <w:rsid w:val="00732D3D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516E4"/>
    <w:rsid w:val="00755697"/>
    <w:rsid w:val="00760106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6BB9"/>
    <w:rsid w:val="00781DCE"/>
    <w:rsid w:val="0078608D"/>
    <w:rsid w:val="00786E02"/>
    <w:rsid w:val="00797311"/>
    <w:rsid w:val="007A075D"/>
    <w:rsid w:val="007A62BB"/>
    <w:rsid w:val="007A7B5C"/>
    <w:rsid w:val="007B1FB1"/>
    <w:rsid w:val="007B33AB"/>
    <w:rsid w:val="007C072D"/>
    <w:rsid w:val="007C228D"/>
    <w:rsid w:val="007C2511"/>
    <w:rsid w:val="007C37F9"/>
    <w:rsid w:val="007C4D37"/>
    <w:rsid w:val="007C7758"/>
    <w:rsid w:val="007C79D0"/>
    <w:rsid w:val="007D0AF6"/>
    <w:rsid w:val="007D42C3"/>
    <w:rsid w:val="007D465F"/>
    <w:rsid w:val="007D4FFF"/>
    <w:rsid w:val="007D6A95"/>
    <w:rsid w:val="007E0066"/>
    <w:rsid w:val="007E20DB"/>
    <w:rsid w:val="007E29B9"/>
    <w:rsid w:val="007E3CD4"/>
    <w:rsid w:val="007F0996"/>
    <w:rsid w:val="007F43CD"/>
    <w:rsid w:val="007F4A24"/>
    <w:rsid w:val="007F4B15"/>
    <w:rsid w:val="007F5E1B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1DF9"/>
    <w:rsid w:val="0089207B"/>
    <w:rsid w:val="00892F29"/>
    <w:rsid w:val="00894425"/>
    <w:rsid w:val="00895A26"/>
    <w:rsid w:val="00896C2B"/>
    <w:rsid w:val="00897EAD"/>
    <w:rsid w:val="008A105C"/>
    <w:rsid w:val="008A1CB3"/>
    <w:rsid w:val="008A2AD3"/>
    <w:rsid w:val="008A39E7"/>
    <w:rsid w:val="008A6741"/>
    <w:rsid w:val="008A6DE4"/>
    <w:rsid w:val="008A7761"/>
    <w:rsid w:val="008B2B4A"/>
    <w:rsid w:val="008B4142"/>
    <w:rsid w:val="008B4612"/>
    <w:rsid w:val="008B4AA4"/>
    <w:rsid w:val="008B50DC"/>
    <w:rsid w:val="008B5120"/>
    <w:rsid w:val="008B614D"/>
    <w:rsid w:val="008B6542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E189F"/>
    <w:rsid w:val="008E26E3"/>
    <w:rsid w:val="008E4B92"/>
    <w:rsid w:val="008E5253"/>
    <w:rsid w:val="008F39D7"/>
    <w:rsid w:val="008F52F1"/>
    <w:rsid w:val="008F568E"/>
    <w:rsid w:val="0090006E"/>
    <w:rsid w:val="0090156A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32982"/>
    <w:rsid w:val="009336AF"/>
    <w:rsid w:val="009357D2"/>
    <w:rsid w:val="00935909"/>
    <w:rsid w:val="00940F28"/>
    <w:rsid w:val="00944ABB"/>
    <w:rsid w:val="00946756"/>
    <w:rsid w:val="00947C72"/>
    <w:rsid w:val="009515BD"/>
    <w:rsid w:val="009523EC"/>
    <w:rsid w:val="009537AB"/>
    <w:rsid w:val="00955D90"/>
    <w:rsid w:val="00957528"/>
    <w:rsid w:val="00961303"/>
    <w:rsid w:val="009639B0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91409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6DF3"/>
    <w:rsid w:val="009C0BA7"/>
    <w:rsid w:val="009D158A"/>
    <w:rsid w:val="009D1F83"/>
    <w:rsid w:val="009D2C2D"/>
    <w:rsid w:val="009D3030"/>
    <w:rsid w:val="009D673A"/>
    <w:rsid w:val="009D740B"/>
    <w:rsid w:val="009E3222"/>
    <w:rsid w:val="009E5BB0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17B8B"/>
    <w:rsid w:val="00A20D28"/>
    <w:rsid w:val="00A224BB"/>
    <w:rsid w:val="00A22BBC"/>
    <w:rsid w:val="00A240BC"/>
    <w:rsid w:val="00A25D1D"/>
    <w:rsid w:val="00A26992"/>
    <w:rsid w:val="00A32304"/>
    <w:rsid w:val="00A37287"/>
    <w:rsid w:val="00A414C7"/>
    <w:rsid w:val="00A42AB3"/>
    <w:rsid w:val="00A43EF4"/>
    <w:rsid w:val="00A44594"/>
    <w:rsid w:val="00A47FAF"/>
    <w:rsid w:val="00A547DB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70732"/>
    <w:rsid w:val="00A73ABC"/>
    <w:rsid w:val="00A84350"/>
    <w:rsid w:val="00A867CF"/>
    <w:rsid w:val="00A86E25"/>
    <w:rsid w:val="00A87CF6"/>
    <w:rsid w:val="00A87D02"/>
    <w:rsid w:val="00A928FD"/>
    <w:rsid w:val="00A943EB"/>
    <w:rsid w:val="00A97140"/>
    <w:rsid w:val="00AA1338"/>
    <w:rsid w:val="00AA45AF"/>
    <w:rsid w:val="00AA4D7A"/>
    <w:rsid w:val="00AB27FD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B01E3C"/>
    <w:rsid w:val="00B05A4E"/>
    <w:rsid w:val="00B05A99"/>
    <w:rsid w:val="00B071B4"/>
    <w:rsid w:val="00B11A0A"/>
    <w:rsid w:val="00B1571A"/>
    <w:rsid w:val="00B15D63"/>
    <w:rsid w:val="00B16A3E"/>
    <w:rsid w:val="00B33B52"/>
    <w:rsid w:val="00B34721"/>
    <w:rsid w:val="00B4022B"/>
    <w:rsid w:val="00B440BE"/>
    <w:rsid w:val="00B4610C"/>
    <w:rsid w:val="00B50716"/>
    <w:rsid w:val="00B50F6D"/>
    <w:rsid w:val="00B51832"/>
    <w:rsid w:val="00B626C9"/>
    <w:rsid w:val="00B66EB6"/>
    <w:rsid w:val="00B7041F"/>
    <w:rsid w:val="00B70686"/>
    <w:rsid w:val="00B71DAB"/>
    <w:rsid w:val="00B72728"/>
    <w:rsid w:val="00B739F4"/>
    <w:rsid w:val="00B74DC3"/>
    <w:rsid w:val="00B7596E"/>
    <w:rsid w:val="00B76826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64DB"/>
    <w:rsid w:val="00BB0921"/>
    <w:rsid w:val="00BB521B"/>
    <w:rsid w:val="00BB72B6"/>
    <w:rsid w:val="00BC61C9"/>
    <w:rsid w:val="00BC7789"/>
    <w:rsid w:val="00BD121F"/>
    <w:rsid w:val="00BD3655"/>
    <w:rsid w:val="00BD39F5"/>
    <w:rsid w:val="00BD3F2C"/>
    <w:rsid w:val="00BD574C"/>
    <w:rsid w:val="00BD621E"/>
    <w:rsid w:val="00BD7044"/>
    <w:rsid w:val="00BE55A6"/>
    <w:rsid w:val="00BE5974"/>
    <w:rsid w:val="00BE641A"/>
    <w:rsid w:val="00BF04E1"/>
    <w:rsid w:val="00BF1025"/>
    <w:rsid w:val="00BF17D6"/>
    <w:rsid w:val="00BF4834"/>
    <w:rsid w:val="00BF48A7"/>
    <w:rsid w:val="00C00B86"/>
    <w:rsid w:val="00C07E64"/>
    <w:rsid w:val="00C1266B"/>
    <w:rsid w:val="00C12907"/>
    <w:rsid w:val="00C1481C"/>
    <w:rsid w:val="00C15D6A"/>
    <w:rsid w:val="00C17DA2"/>
    <w:rsid w:val="00C23A01"/>
    <w:rsid w:val="00C24604"/>
    <w:rsid w:val="00C25C1A"/>
    <w:rsid w:val="00C2677C"/>
    <w:rsid w:val="00C268D6"/>
    <w:rsid w:val="00C3113D"/>
    <w:rsid w:val="00C33DB9"/>
    <w:rsid w:val="00C36477"/>
    <w:rsid w:val="00C37631"/>
    <w:rsid w:val="00C3785B"/>
    <w:rsid w:val="00C412D6"/>
    <w:rsid w:val="00C44F9D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4B5A"/>
    <w:rsid w:val="00C7506B"/>
    <w:rsid w:val="00C751F6"/>
    <w:rsid w:val="00C770BC"/>
    <w:rsid w:val="00C7783E"/>
    <w:rsid w:val="00C8127C"/>
    <w:rsid w:val="00CA262A"/>
    <w:rsid w:val="00CA2E49"/>
    <w:rsid w:val="00CA377E"/>
    <w:rsid w:val="00CA3BFD"/>
    <w:rsid w:val="00CA54D6"/>
    <w:rsid w:val="00CA6644"/>
    <w:rsid w:val="00CB03A6"/>
    <w:rsid w:val="00CB2630"/>
    <w:rsid w:val="00CB4561"/>
    <w:rsid w:val="00CC1E26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5955"/>
    <w:rsid w:val="00D25B3A"/>
    <w:rsid w:val="00D278AE"/>
    <w:rsid w:val="00D27CFE"/>
    <w:rsid w:val="00D308E1"/>
    <w:rsid w:val="00D33CC5"/>
    <w:rsid w:val="00D342F0"/>
    <w:rsid w:val="00D40C24"/>
    <w:rsid w:val="00D41000"/>
    <w:rsid w:val="00D45A80"/>
    <w:rsid w:val="00D45C6B"/>
    <w:rsid w:val="00D50A0B"/>
    <w:rsid w:val="00D53AD1"/>
    <w:rsid w:val="00D53E6A"/>
    <w:rsid w:val="00D54F4F"/>
    <w:rsid w:val="00D5610F"/>
    <w:rsid w:val="00D56594"/>
    <w:rsid w:val="00D56707"/>
    <w:rsid w:val="00D569D9"/>
    <w:rsid w:val="00D618D4"/>
    <w:rsid w:val="00D62176"/>
    <w:rsid w:val="00D62529"/>
    <w:rsid w:val="00D63C97"/>
    <w:rsid w:val="00D653A1"/>
    <w:rsid w:val="00D65E2D"/>
    <w:rsid w:val="00D7202C"/>
    <w:rsid w:val="00D74E69"/>
    <w:rsid w:val="00D772F2"/>
    <w:rsid w:val="00D77E6D"/>
    <w:rsid w:val="00D80748"/>
    <w:rsid w:val="00D808A7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7A5E"/>
    <w:rsid w:val="00DD074D"/>
    <w:rsid w:val="00DD64BA"/>
    <w:rsid w:val="00DE236D"/>
    <w:rsid w:val="00DE3396"/>
    <w:rsid w:val="00DE4852"/>
    <w:rsid w:val="00DE62E4"/>
    <w:rsid w:val="00DF46CF"/>
    <w:rsid w:val="00DF4E3A"/>
    <w:rsid w:val="00DF7AA1"/>
    <w:rsid w:val="00DF7F74"/>
    <w:rsid w:val="00E009C0"/>
    <w:rsid w:val="00E00ADE"/>
    <w:rsid w:val="00E05610"/>
    <w:rsid w:val="00E056CA"/>
    <w:rsid w:val="00E16A5F"/>
    <w:rsid w:val="00E24653"/>
    <w:rsid w:val="00E26AA0"/>
    <w:rsid w:val="00E316AE"/>
    <w:rsid w:val="00E31B40"/>
    <w:rsid w:val="00E3490D"/>
    <w:rsid w:val="00E35014"/>
    <w:rsid w:val="00E401FB"/>
    <w:rsid w:val="00E475BB"/>
    <w:rsid w:val="00E55C8D"/>
    <w:rsid w:val="00E5664C"/>
    <w:rsid w:val="00E6303C"/>
    <w:rsid w:val="00E666C8"/>
    <w:rsid w:val="00E72BF7"/>
    <w:rsid w:val="00E7364E"/>
    <w:rsid w:val="00E741E1"/>
    <w:rsid w:val="00E7541F"/>
    <w:rsid w:val="00E80F92"/>
    <w:rsid w:val="00E81B8A"/>
    <w:rsid w:val="00E8667D"/>
    <w:rsid w:val="00E942C3"/>
    <w:rsid w:val="00E97E52"/>
    <w:rsid w:val="00EA02FD"/>
    <w:rsid w:val="00EA1943"/>
    <w:rsid w:val="00EA1BDE"/>
    <w:rsid w:val="00EB0170"/>
    <w:rsid w:val="00EB2D65"/>
    <w:rsid w:val="00EB795B"/>
    <w:rsid w:val="00EC4759"/>
    <w:rsid w:val="00EC66C2"/>
    <w:rsid w:val="00ED2844"/>
    <w:rsid w:val="00ED38ED"/>
    <w:rsid w:val="00ED4455"/>
    <w:rsid w:val="00ED6AFE"/>
    <w:rsid w:val="00EE2994"/>
    <w:rsid w:val="00EE4D9A"/>
    <w:rsid w:val="00EE5E43"/>
    <w:rsid w:val="00EF2CFA"/>
    <w:rsid w:val="00EF58A8"/>
    <w:rsid w:val="00EF766D"/>
    <w:rsid w:val="00F04D11"/>
    <w:rsid w:val="00F07F13"/>
    <w:rsid w:val="00F1694E"/>
    <w:rsid w:val="00F17723"/>
    <w:rsid w:val="00F20366"/>
    <w:rsid w:val="00F217F9"/>
    <w:rsid w:val="00F25BC4"/>
    <w:rsid w:val="00F277BA"/>
    <w:rsid w:val="00F3095F"/>
    <w:rsid w:val="00F30C3B"/>
    <w:rsid w:val="00F33B50"/>
    <w:rsid w:val="00F3448C"/>
    <w:rsid w:val="00F429D9"/>
    <w:rsid w:val="00F45AC3"/>
    <w:rsid w:val="00F5145C"/>
    <w:rsid w:val="00F5210D"/>
    <w:rsid w:val="00F7658C"/>
    <w:rsid w:val="00F817FE"/>
    <w:rsid w:val="00F82459"/>
    <w:rsid w:val="00F86084"/>
    <w:rsid w:val="00F93186"/>
    <w:rsid w:val="00F93E2A"/>
    <w:rsid w:val="00FA1A8A"/>
    <w:rsid w:val="00FA370E"/>
    <w:rsid w:val="00FA3839"/>
    <w:rsid w:val="00FA4F45"/>
    <w:rsid w:val="00FB13A0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5938"/>
    <w:rsid w:val="00FE6AB5"/>
    <w:rsid w:val="00FF2E10"/>
    <w:rsid w:val="00FF31EC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89A58-6F35-4DD3-8663-A54133611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2498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2021-05-20T11:16:00Z</cp:lastPrinted>
  <dcterms:created xsi:type="dcterms:W3CDTF">2021-08-02T08:56:00Z</dcterms:created>
  <dcterms:modified xsi:type="dcterms:W3CDTF">2021-08-02T08:56:00Z</dcterms:modified>
</cp:coreProperties>
</file>